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5D91F55E" w:rsidR="00B137F8" w:rsidRPr="00125E2F" w:rsidRDefault="00FA1DB9" w:rsidP="00B137F8">
      <w:pPr>
        <w:rPr>
          <w:rFonts w:asciiTheme="minorHAnsi" w:hAnsiTheme="minorHAnsi" w:cstheme="minorHAnsi"/>
          <w:sz w:val="18"/>
          <w:szCs w:val="18"/>
        </w:rPr>
      </w:pPr>
      <w:r>
        <w:rPr>
          <w:rFonts w:ascii="Verdana" w:hAnsi="Verdana" w:cstheme="minorHAnsi"/>
          <w:b/>
          <w:sz w:val="18"/>
          <w:szCs w:val="18"/>
        </w:rPr>
        <w:t xml:space="preserve">                                            </w:t>
      </w:r>
      <w:r w:rsidRPr="00125E2F">
        <w:rPr>
          <w:rFonts w:ascii="Verdana" w:hAnsi="Verdana" w:cstheme="minorHAnsi"/>
          <w:b/>
          <w:sz w:val="18"/>
          <w:szCs w:val="18"/>
        </w:rPr>
        <w:t>ZAŁĄCZNIK NR 6 DO SWZ – WYKAZ WYKONANYCH ZAMÓWIEŃ</w:t>
      </w:r>
    </w:p>
    <w:p w14:paraId="04C1DADD" w14:textId="77777777" w:rsidR="00EC7687" w:rsidRPr="00125E2F" w:rsidRDefault="00EC7687" w:rsidP="00B137F8">
      <w:pPr>
        <w:rPr>
          <w:rFonts w:asciiTheme="minorHAnsi" w:hAnsiTheme="minorHAnsi" w:cstheme="minorHAnsi"/>
          <w:sz w:val="18"/>
          <w:szCs w:val="18"/>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125E2F" w14:paraId="166D7DC8" w14:textId="77777777" w:rsidTr="00125E2F">
        <w:trPr>
          <w:trHeight w:val="1616"/>
        </w:trPr>
        <w:tc>
          <w:tcPr>
            <w:tcW w:w="3965" w:type="dxa"/>
            <w:tcBorders>
              <w:right w:val="single" w:sz="4" w:space="0" w:color="auto"/>
            </w:tcBorders>
          </w:tcPr>
          <w:p w14:paraId="1BCF9C65" w14:textId="77777777" w:rsidR="00EC7687" w:rsidRPr="00125E2F" w:rsidRDefault="00EC7687" w:rsidP="00345526">
            <w:pPr>
              <w:ind w:right="28"/>
              <w:jc w:val="left"/>
              <w:rPr>
                <w:rFonts w:ascii="Verdana" w:hAnsi="Verdana" w:cstheme="minorHAnsi"/>
                <w:b/>
                <w:i/>
                <w:iCs/>
                <w:sz w:val="18"/>
                <w:szCs w:val="18"/>
                <w:u w:val="single"/>
              </w:rPr>
            </w:pPr>
            <w:r w:rsidRPr="00125E2F">
              <w:rPr>
                <w:rFonts w:ascii="Verdana" w:hAnsi="Verdana" w:cstheme="minorHAnsi"/>
                <w:b/>
                <w:i/>
                <w:iCs/>
                <w:sz w:val="18"/>
                <w:szCs w:val="18"/>
                <w:u w:val="single"/>
              </w:rPr>
              <w:t>Wykonawca</w:t>
            </w:r>
          </w:p>
          <w:p w14:paraId="06AF82C5" w14:textId="77777777" w:rsidR="00EC7687" w:rsidRPr="00125E2F" w:rsidRDefault="00EC7687" w:rsidP="00345526">
            <w:pPr>
              <w:ind w:right="28"/>
              <w:jc w:val="left"/>
              <w:rPr>
                <w:rFonts w:ascii="Verdana" w:hAnsi="Verdana" w:cstheme="minorHAnsi"/>
                <w:sz w:val="18"/>
                <w:szCs w:val="18"/>
              </w:rPr>
            </w:pPr>
          </w:p>
          <w:p w14:paraId="16387C43" w14:textId="77777777" w:rsidR="00EC7687" w:rsidRPr="00125E2F" w:rsidRDefault="00EC7687" w:rsidP="00345526">
            <w:pPr>
              <w:ind w:right="28"/>
              <w:jc w:val="center"/>
              <w:rPr>
                <w:rFonts w:ascii="Verdana" w:hAnsi="Verdana" w:cstheme="minorHAnsi"/>
                <w:sz w:val="18"/>
                <w:szCs w:val="18"/>
              </w:rPr>
            </w:pPr>
            <w:r w:rsidRPr="00125E2F">
              <w:rPr>
                <w:rFonts w:ascii="Verdana" w:hAnsi="Verdana" w:cstheme="minorHAnsi"/>
                <w:sz w:val="18"/>
                <w:szCs w:val="18"/>
              </w:rPr>
              <w:t>…………………………………………………</w:t>
            </w:r>
          </w:p>
          <w:p w14:paraId="1003CEC4" w14:textId="3BB1C55C" w:rsidR="00EC7687" w:rsidRPr="00125E2F" w:rsidRDefault="000370E7" w:rsidP="00345526">
            <w:pPr>
              <w:ind w:right="28"/>
              <w:jc w:val="center"/>
              <w:rPr>
                <w:rFonts w:ascii="Verdana" w:hAnsi="Verdana" w:cstheme="minorHAnsi"/>
                <w:sz w:val="18"/>
                <w:szCs w:val="18"/>
              </w:rPr>
            </w:pPr>
            <w:r w:rsidRPr="00125E2F">
              <w:rPr>
                <w:rFonts w:ascii="Verdana" w:hAnsi="Verdana" w:cstheme="minorHAnsi"/>
                <w:sz w:val="18"/>
                <w:szCs w:val="18"/>
              </w:rPr>
              <w:t>………………………………………………</w:t>
            </w:r>
          </w:p>
          <w:p w14:paraId="7D1FE00F" w14:textId="77777777" w:rsidR="00EC7687" w:rsidRPr="00125E2F" w:rsidRDefault="00EC7687" w:rsidP="00345526">
            <w:pPr>
              <w:ind w:right="28"/>
              <w:jc w:val="center"/>
              <w:rPr>
                <w:rFonts w:ascii="Verdana" w:hAnsi="Verdana" w:cstheme="minorHAnsi"/>
                <w:i/>
                <w:sz w:val="18"/>
                <w:szCs w:val="18"/>
              </w:rPr>
            </w:pPr>
            <w:r w:rsidRPr="00125E2F">
              <w:rPr>
                <w:rFonts w:ascii="Verdana" w:hAnsi="Verdana" w:cstheme="minorHAnsi"/>
                <w:i/>
                <w:sz w:val="18"/>
                <w:szCs w:val="18"/>
              </w:rPr>
              <w:t>Nazwa i adres</w:t>
            </w:r>
          </w:p>
          <w:p w14:paraId="4AE39BC1" w14:textId="77777777" w:rsidR="00EC7687" w:rsidRPr="00125E2F" w:rsidRDefault="00EC7687"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18DB2224" w14:textId="77777777" w:rsidR="00EC7687" w:rsidRPr="00125E2F" w:rsidRDefault="00EC7687"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9B98F8E" w14:textId="77777777" w:rsidR="00EC7687" w:rsidRPr="00125E2F" w:rsidRDefault="00EC7687" w:rsidP="00345526">
            <w:pPr>
              <w:spacing w:line="360" w:lineRule="auto"/>
              <w:rPr>
                <w:rFonts w:ascii="Verdana" w:eastAsiaTheme="majorEastAsia" w:hAnsi="Verdana" w:cstheme="minorHAnsi"/>
                <w:b/>
                <w:i/>
                <w:iCs/>
                <w:sz w:val="18"/>
                <w:szCs w:val="18"/>
                <w:u w:val="single"/>
              </w:rPr>
            </w:pPr>
            <w:r w:rsidRPr="00125E2F">
              <w:rPr>
                <w:rFonts w:ascii="Verdana" w:eastAsiaTheme="majorEastAsia" w:hAnsi="Verdana" w:cstheme="minorHAnsi"/>
                <w:b/>
                <w:i/>
                <w:iCs/>
                <w:sz w:val="18"/>
                <w:szCs w:val="18"/>
                <w:u w:val="single"/>
              </w:rPr>
              <w:t xml:space="preserve">Zamawiający </w:t>
            </w:r>
          </w:p>
          <w:p w14:paraId="4EC4F135" w14:textId="77777777"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PGE Dystrybucja S.A.</w:t>
            </w:r>
          </w:p>
          <w:p w14:paraId="7466680D" w14:textId="77777777" w:rsidR="00EC7687" w:rsidRPr="00125E2F" w:rsidRDefault="00EC7687" w:rsidP="00345526">
            <w:pPr>
              <w:spacing w:before="120" w:after="120" w:line="240" w:lineRule="auto"/>
              <w:contextualSpacing/>
              <w:jc w:val="center"/>
              <w:rPr>
                <w:rFonts w:ascii="Verdana" w:eastAsia="Calibri" w:hAnsi="Verdana" w:cstheme="minorHAnsi"/>
                <w:sz w:val="18"/>
                <w:szCs w:val="18"/>
              </w:rPr>
            </w:pPr>
            <w:r w:rsidRPr="00125E2F">
              <w:rPr>
                <w:rFonts w:ascii="Verdana" w:eastAsia="Calibri" w:hAnsi="Verdana" w:cstheme="minorHAnsi"/>
                <w:sz w:val="18"/>
                <w:szCs w:val="18"/>
              </w:rPr>
              <w:t>w imieniu i na rzecz której działa:</w:t>
            </w:r>
          </w:p>
          <w:p w14:paraId="17B2A6D9" w14:textId="0C714D56" w:rsidR="00EC7687" w:rsidRPr="00125E2F" w:rsidRDefault="00EC7687" w:rsidP="00345526">
            <w:pPr>
              <w:spacing w:before="120" w:after="120" w:line="240" w:lineRule="auto"/>
              <w:contextualSpacing/>
              <w:jc w:val="center"/>
              <w:rPr>
                <w:rFonts w:ascii="Verdana" w:eastAsia="Calibri" w:hAnsi="Verdana" w:cstheme="minorHAnsi"/>
                <w:b/>
                <w:sz w:val="18"/>
                <w:szCs w:val="18"/>
              </w:rPr>
            </w:pPr>
            <w:r w:rsidRPr="00125E2F">
              <w:rPr>
                <w:rFonts w:ascii="Verdana" w:eastAsia="Calibri" w:hAnsi="Verdana" w:cstheme="minorHAnsi"/>
                <w:b/>
                <w:sz w:val="18"/>
                <w:szCs w:val="18"/>
              </w:rPr>
              <w:t xml:space="preserve">PGE Dystrybucja S.A. Oddział </w:t>
            </w:r>
            <w:r w:rsidR="00A417CF" w:rsidRPr="00125E2F">
              <w:rPr>
                <w:rFonts w:ascii="Verdana" w:eastAsia="Calibri" w:hAnsi="Verdana" w:cstheme="minorHAnsi"/>
                <w:b/>
                <w:sz w:val="18"/>
                <w:szCs w:val="18"/>
              </w:rPr>
              <w:t>Zamość</w:t>
            </w:r>
          </w:p>
          <w:p w14:paraId="0B494F22" w14:textId="301F788D" w:rsidR="00EC7687" w:rsidRPr="00125E2F" w:rsidRDefault="00A417CF" w:rsidP="009D4FC0">
            <w:pPr>
              <w:spacing w:before="120" w:after="120" w:line="240" w:lineRule="auto"/>
              <w:contextualSpacing/>
              <w:jc w:val="center"/>
              <w:rPr>
                <w:rFonts w:asciiTheme="minorHAnsi" w:eastAsia="Calibri" w:hAnsiTheme="minorHAnsi" w:cstheme="minorHAnsi"/>
                <w:b/>
                <w:color w:val="000000"/>
                <w:sz w:val="18"/>
                <w:szCs w:val="18"/>
              </w:rPr>
            </w:pPr>
            <w:r w:rsidRPr="00125E2F">
              <w:rPr>
                <w:rFonts w:ascii="Verdana" w:eastAsia="Calibri" w:hAnsi="Verdana" w:cstheme="minorHAnsi"/>
                <w:b/>
                <w:color w:val="000000"/>
                <w:sz w:val="18"/>
                <w:szCs w:val="18"/>
              </w:rPr>
              <w:t>ul. Koźmiana 1</w:t>
            </w:r>
            <w:r w:rsidR="009D4FC0" w:rsidRPr="00125E2F">
              <w:rPr>
                <w:rFonts w:ascii="Verdana" w:eastAsia="Calibri" w:hAnsi="Verdana" w:cstheme="minorHAnsi"/>
                <w:b/>
                <w:color w:val="000000"/>
                <w:sz w:val="18"/>
                <w:szCs w:val="18"/>
              </w:rPr>
              <w:t xml:space="preserve">, </w:t>
            </w:r>
            <w:r w:rsidRPr="00125E2F">
              <w:rPr>
                <w:rFonts w:ascii="Verdana" w:eastAsia="Calibri" w:hAnsi="Verdana" w:cstheme="minorHAnsi"/>
                <w:b/>
                <w:color w:val="000000"/>
                <w:sz w:val="18"/>
                <w:szCs w:val="18"/>
              </w:rPr>
              <w:t>22-400 Zamość</w:t>
            </w:r>
          </w:p>
        </w:tc>
      </w:tr>
    </w:tbl>
    <w:p w14:paraId="656B8589" w14:textId="68EEC9E9" w:rsidR="00A442E3" w:rsidRPr="00125E2F" w:rsidRDefault="00A442E3" w:rsidP="00B137F8">
      <w:pPr>
        <w:rPr>
          <w:rFonts w:asciiTheme="minorHAnsi" w:hAnsiTheme="minorHAnsi" w:cstheme="minorHAnsi"/>
          <w:sz w:val="18"/>
          <w:szCs w:val="18"/>
        </w:rPr>
      </w:pPr>
    </w:p>
    <w:p w14:paraId="230251C6" w14:textId="561548AC" w:rsidR="00A442E3" w:rsidRPr="00125E2F" w:rsidRDefault="00A442E3" w:rsidP="00B137F8">
      <w:pPr>
        <w:rPr>
          <w:rFonts w:asciiTheme="minorHAnsi" w:hAnsiTheme="minorHAnsi" w:cstheme="minorHAnsi"/>
          <w:sz w:val="18"/>
          <w:szCs w:val="18"/>
        </w:rPr>
      </w:pPr>
    </w:p>
    <w:p w14:paraId="02BEA41E" w14:textId="6C978AE7" w:rsidR="00B137F8" w:rsidRPr="00125E2F" w:rsidRDefault="005B1ED0" w:rsidP="00005787">
      <w:pPr>
        <w:spacing w:line="240" w:lineRule="auto"/>
        <w:jc w:val="center"/>
        <w:rPr>
          <w:rFonts w:ascii="Verdana" w:hAnsi="Verdana" w:cstheme="minorHAnsi"/>
          <w:b/>
          <w:sz w:val="18"/>
          <w:szCs w:val="18"/>
        </w:rPr>
      </w:pPr>
      <w:r w:rsidRPr="00125E2F">
        <w:rPr>
          <w:rFonts w:ascii="Verdana" w:hAnsi="Verdana" w:cstheme="minorHAnsi"/>
          <w:b/>
          <w:sz w:val="18"/>
          <w:szCs w:val="18"/>
        </w:rPr>
        <w:t xml:space="preserve">WYKAZ WYKONANYCH </w:t>
      </w:r>
      <w:r w:rsidR="00E130E3" w:rsidRPr="00125E2F">
        <w:rPr>
          <w:rFonts w:ascii="Verdana" w:hAnsi="Verdana" w:cstheme="minorHAnsi"/>
          <w:b/>
          <w:sz w:val="18"/>
          <w:szCs w:val="18"/>
        </w:rPr>
        <w:t>ZAMÓWIEŃ</w:t>
      </w:r>
      <w:r w:rsidRPr="00125E2F">
        <w:rPr>
          <w:rFonts w:ascii="Verdana" w:hAnsi="Verdana" w:cstheme="minorHAnsi"/>
          <w:b/>
          <w:sz w:val="18"/>
          <w:szCs w:val="18"/>
        </w:rPr>
        <w:t xml:space="preserve"> </w:t>
      </w:r>
    </w:p>
    <w:p w14:paraId="1AD8AF27" w14:textId="77777777" w:rsidR="003A6457" w:rsidRPr="00125E2F" w:rsidRDefault="003A6457" w:rsidP="00B137F8">
      <w:pPr>
        <w:rPr>
          <w:rFonts w:ascii="Verdana" w:hAnsi="Verdana" w:cstheme="minorHAnsi"/>
          <w:sz w:val="18"/>
          <w:szCs w:val="18"/>
        </w:rPr>
      </w:pPr>
    </w:p>
    <w:p w14:paraId="3D994F01" w14:textId="0B693855" w:rsidR="000370E7" w:rsidRPr="00C83C45" w:rsidRDefault="00B137F8" w:rsidP="00C83C45">
      <w:pPr>
        <w:ind w:left="-170"/>
        <w:rPr>
          <w:rFonts w:ascii="Verdana" w:hAnsi="Verdana"/>
          <w:b/>
          <w:bCs/>
          <w:sz w:val="18"/>
          <w:szCs w:val="18"/>
        </w:rPr>
      </w:pPr>
      <w:r w:rsidRPr="00125E2F">
        <w:rPr>
          <w:rFonts w:ascii="Verdana" w:hAnsi="Verdana" w:cstheme="minorHAnsi"/>
          <w:sz w:val="18"/>
          <w:szCs w:val="18"/>
          <w:lang w:eastAsia="pl-PL"/>
        </w:rPr>
        <w:t xml:space="preserve">Składając Ofertę w postępowaniu zakupowym </w:t>
      </w:r>
      <w:r w:rsidR="00DA5698" w:rsidRPr="00125E2F">
        <w:rPr>
          <w:rFonts w:ascii="Verdana" w:hAnsi="Verdana" w:cstheme="minorHAnsi"/>
          <w:sz w:val="18"/>
          <w:szCs w:val="18"/>
          <w:lang w:eastAsia="pl-PL"/>
        </w:rPr>
        <w:t xml:space="preserve">nr </w:t>
      </w:r>
      <w:r w:rsidR="00125E2F" w:rsidRPr="00125E2F">
        <w:rPr>
          <w:rFonts w:ascii="Verdana" w:hAnsi="Verdana" w:cstheme="minorHAnsi"/>
          <w:b/>
          <w:sz w:val="18"/>
          <w:szCs w:val="18"/>
          <w:lang w:eastAsia="pl-PL"/>
        </w:rPr>
        <w:t>POST/DYS/OZ/GZ/0</w:t>
      </w:r>
      <w:r w:rsidR="000D1E4C">
        <w:rPr>
          <w:rFonts w:ascii="Verdana" w:hAnsi="Verdana" w:cstheme="minorHAnsi"/>
          <w:b/>
          <w:sz w:val="18"/>
          <w:szCs w:val="18"/>
          <w:lang w:eastAsia="pl-PL"/>
        </w:rPr>
        <w:t>1455</w:t>
      </w:r>
      <w:r w:rsidR="00125E2F" w:rsidRPr="00125E2F">
        <w:rPr>
          <w:rFonts w:ascii="Verdana" w:hAnsi="Verdana" w:cstheme="minorHAnsi"/>
          <w:b/>
          <w:sz w:val="18"/>
          <w:szCs w:val="18"/>
          <w:lang w:eastAsia="pl-PL"/>
        </w:rPr>
        <w:t xml:space="preserve">/2026 </w:t>
      </w:r>
      <w:r w:rsidRPr="00125E2F">
        <w:rPr>
          <w:rFonts w:ascii="Verdana" w:hAnsi="Verdana" w:cstheme="minorHAnsi"/>
          <w:sz w:val="18"/>
          <w:szCs w:val="18"/>
          <w:lang w:eastAsia="pl-PL"/>
        </w:rPr>
        <w:t xml:space="preserve">prowadzonym w trybie przetargu nieograniczonego </w:t>
      </w:r>
      <w:r w:rsidR="00DB01FF" w:rsidRPr="00125E2F">
        <w:rPr>
          <w:rFonts w:ascii="Verdana" w:hAnsi="Verdana" w:cstheme="minorHAnsi"/>
          <w:sz w:val="18"/>
          <w:szCs w:val="18"/>
          <w:lang w:eastAsia="pl-PL"/>
        </w:rPr>
        <w:t>pn</w:t>
      </w:r>
      <w:r w:rsidR="00502D19" w:rsidRPr="00125E2F">
        <w:rPr>
          <w:rFonts w:ascii="Verdana" w:hAnsi="Verdana" w:cstheme="minorHAnsi"/>
          <w:sz w:val="18"/>
          <w:szCs w:val="18"/>
          <w:lang w:eastAsia="pl-PL"/>
        </w:rPr>
        <w:t xml:space="preserve">. </w:t>
      </w:r>
      <w:r w:rsidR="000D1E4C" w:rsidRPr="000D1E4C">
        <w:rPr>
          <w:rFonts w:ascii="Verdana" w:hAnsi="Verdana"/>
          <w:b/>
          <w:bCs/>
          <w:sz w:val="18"/>
          <w:szCs w:val="18"/>
        </w:rPr>
        <w:t>Modernizacja części budowlanej stacji transformatorowych wnętrzowych na terenie Rejonu Energetycznego Chełm</w:t>
      </w:r>
      <w:r w:rsidR="00125E2F" w:rsidRPr="00125E2F">
        <w:rPr>
          <w:rFonts w:ascii="Verdana" w:hAnsi="Verdana"/>
          <w:b/>
          <w:bCs/>
          <w:sz w:val="18"/>
          <w:szCs w:val="18"/>
        </w:rPr>
        <w:t xml:space="preserve">, </w:t>
      </w:r>
      <w:r w:rsidR="00C85082" w:rsidRPr="00125E2F">
        <w:rPr>
          <w:rFonts w:ascii="Verdana" w:hAnsi="Verdana" w:cstheme="minorHAnsi"/>
          <w:sz w:val="18"/>
          <w:szCs w:val="18"/>
          <w:lang w:eastAsia="pl-PL"/>
        </w:rPr>
        <w:t>oświadczamy,</w:t>
      </w:r>
      <w:r w:rsidR="008B5FA5" w:rsidRPr="00125E2F">
        <w:rPr>
          <w:rFonts w:ascii="Verdana" w:hAnsi="Verdana" w:cstheme="minorHAnsi"/>
          <w:sz w:val="18"/>
          <w:szCs w:val="18"/>
          <w:lang w:eastAsia="pl-PL"/>
        </w:rPr>
        <w:t xml:space="preserve"> </w:t>
      </w:r>
      <w:r w:rsidR="00C85082" w:rsidRPr="00125E2F">
        <w:rPr>
          <w:rFonts w:ascii="Verdana" w:hAnsi="Verdana" w:cstheme="minorHAnsi"/>
          <w:bCs/>
          <w:sz w:val="18"/>
          <w:szCs w:val="18"/>
          <w:lang w:eastAsia="pl-PL"/>
        </w:rPr>
        <w:t xml:space="preserve">że </w:t>
      </w:r>
      <w:r w:rsidRPr="00125E2F">
        <w:rPr>
          <w:rFonts w:ascii="Verdana" w:hAnsi="Verdana" w:cstheme="minorHAnsi"/>
          <w:sz w:val="18"/>
          <w:szCs w:val="18"/>
          <w:lang w:eastAsia="pl-PL"/>
        </w:rPr>
        <w:t xml:space="preserve">w okresie ostatnich </w:t>
      </w:r>
      <w:r w:rsidR="00F23F8A" w:rsidRPr="00125E2F">
        <w:rPr>
          <w:rFonts w:ascii="Verdana" w:hAnsi="Verdana" w:cstheme="minorHAnsi"/>
          <w:b/>
          <w:sz w:val="18"/>
          <w:szCs w:val="18"/>
          <w:lang w:eastAsia="pl-PL"/>
        </w:rPr>
        <w:t>5</w:t>
      </w:r>
      <w:r w:rsidR="001B417C" w:rsidRPr="00125E2F">
        <w:rPr>
          <w:rFonts w:ascii="Verdana" w:hAnsi="Verdana" w:cstheme="minorHAnsi"/>
          <w:b/>
          <w:sz w:val="18"/>
          <w:szCs w:val="18"/>
          <w:lang w:eastAsia="pl-PL"/>
        </w:rPr>
        <w:t xml:space="preserve"> lat </w:t>
      </w:r>
      <w:r w:rsidRPr="00125E2F">
        <w:rPr>
          <w:rFonts w:ascii="Verdana" w:hAnsi="Verdana" w:cstheme="minorHAnsi"/>
          <w:sz w:val="18"/>
          <w:szCs w:val="18"/>
          <w:lang w:eastAsia="pl-PL"/>
        </w:rPr>
        <w:t xml:space="preserve">przed upływem terminu składania Ofert wykonaliśmy następujące </w:t>
      </w:r>
      <w:r w:rsidR="001B56CC" w:rsidRPr="00125E2F">
        <w:rPr>
          <w:rFonts w:ascii="Verdana" w:hAnsi="Verdana" w:cstheme="minorHAnsi"/>
          <w:sz w:val="18"/>
          <w:szCs w:val="18"/>
          <w:lang w:eastAsia="pl-PL"/>
        </w:rPr>
        <w:t>zamówienia</w:t>
      </w:r>
      <w:r w:rsidR="00AC272D" w:rsidRPr="00125E2F">
        <w:rPr>
          <w:rFonts w:ascii="Verdana" w:hAnsi="Verdana" w:cstheme="minorHAnsi"/>
          <w:sz w:val="18"/>
          <w:szCs w:val="18"/>
        </w:rPr>
        <w:t>.</w:t>
      </w:r>
    </w:p>
    <w:p w14:paraId="5D9C9AC7" w14:textId="13DA1504" w:rsidR="00656DDF" w:rsidRPr="00D935C4" w:rsidRDefault="00656DDF" w:rsidP="00125E2F">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996332" w:rsidRDefault="005B1ED0" w:rsidP="005126E5">
      <w:pPr>
        <w:spacing w:before="120"/>
        <w:ind w:left="-284" w:right="-569"/>
        <w:outlineLvl w:val="0"/>
        <w:rPr>
          <w:rFonts w:ascii="Verdana" w:hAnsi="Verdana" w:cstheme="minorHAnsi"/>
          <w:i/>
          <w:sz w:val="18"/>
          <w:szCs w:val="18"/>
        </w:rPr>
      </w:pPr>
      <w:r w:rsidRPr="00996332">
        <w:rPr>
          <w:rFonts w:ascii="Verdana" w:hAnsi="Verdana" w:cstheme="minorHAnsi"/>
          <w:b/>
          <w:color w:val="FF0000"/>
          <w:sz w:val="18"/>
          <w:szCs w:val="18"/>
        </w:rPr>
        <w:t xml:space="preserve">Do niniejszego wykazu dołączamy dowody potwierdzające, że ww. </w:t>
      </w:r>
      <w:r w:rsidR="001B56CC" w:rsidRPr="00996332">
        <w:rPr>
          <w:rFonts w:ascii="Verdana" w:hAnsi="Verdana" w:cstheme="minorHAnsi"/>
          <w:b/>
          <w:color w:val="FF0000"/>
          <w:sz w:val="18"/>
          <w:szCs w:val="18"/>
        </w:rPr>
        <w:t>zamówienia</w:t>
      </w:r>
      <w:r w:rsidRPr="00996332">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00A31" w14:textId="77777777" w:rsidR="006D6C93" w:rsidRDefault="006D6C93" w:rsidP="004A302B">
      <w:pPr>
        <w:spacing w:line="240" w:lineRule="auto"/>
      </w:pPr>
      <w:r>
        <w:separator/>
      </w:r>
    </w:p>
  </w:endnote>
  <w:endnote w:type="continuationSeparator" w:id="0">
    <w:p w14:paraId="37C878FF" w14:textId="77777777" w:rsidR="006D6C93" w:rsidRDefault="006D6C93"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A3617" w14:textId="77777777" w:rsidR="006D6C93" w:rsidRDefault="006D6C93" w:rsidP="004A302B">
      <w:pPr>
        <w:spacing w:line="240" w:lineRule="auto"/>
      </w:pPr>
      <w:r>
        <w:separator/>
      </w:r>
    </w:p>
  </w:footnote>
  <w:footnote w:type="continuationSeparator" w:id="0">
    <w:p w14:paraId="5A885C11" w14:textId="77777777" w:rsidR="006D6C93" w:rsidRDefault="006D6C93"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04F54" w14:textId="64008CF3" w:rsidR="00125E2F" w:rsidRPr="00125E2F" w:rsidRDefault="006B15A9" w:rsidP="00125E2F">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00125E2F">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3F00CB72" w:rsidR="008A2988" w:rsidRDefault="00125E2F" w:rsidP="00125E2F">
    <w:pPr>
      <w:pStyle w:val="Nagwek"/>
    </w:pPr>
    <w:r w:rsidRPr="00125E2F">
      <w:rPr>
        <w:rFonts w:ascii="Verdana" w:hAnsi="Verdana"/>
        <w:sz w:val="14"/>
        <w:szCs w:val="14"/>
      </w:rPr>
      <w:t>POST/DYS/OZ/GZ/0</w:t>
    </w:r>
    <w:r w:rsidR="000D1E4C">
      <w:rPr>
        <w:rFonts w:ascii="Verdana" w:hAnsi="Verdana"/>
        <w:sz w:val="14"/>
        <w:szCs w:val="14"/>
      </w:rPr>
      <w:t>1455</w:t>
    </w:r>
    <w:r w:rsidRPr="00125E2F">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E4C"/>
    <w:rsid w:val="000D3072"/>
    <w:rsid w:val="000D317D"/>
    <w:rsid w:val="000D4627"/>
    <w:rsid w:val="000D586C"/>
    <w:rsid w:val="000D6A3F"/>
    <w:rsid w:val="000D7007"/>
    <w:rsid w:val="000D756A"/>
    <w:rsid w:val="000D765A"/>
    <w:rsid w:val="000D7931"/>
    <w:rsid w:val="000D7DF0"/>
    <w:rsid w:val="000E1EA0"/>
    <w:rsid w:val="000E3A9E"/>
    <w:rsid w:val="000E46E2"/>
    <w:rsid w:val="000E47BC"/>
    <w:rsid w:val="000E5D5A"/>
    <w:rsid w:val="000E76A0"/>
    <w:rsid w:val="000E7C91"/>
    <w:rsid w:val="000F0FF6"/>
    <w:rsid w:val="000F3815"/>
    <w:rsid w:val="000F5593"/>
    <w:rsid w:val="000F58B6"/>
    <w:rsid w:val="000F5D37"/>
    <w:rsid w:val="000F64E3"/>
    <w:rsid w:val="000F77CE"/>
    <w:rsid w:val="00100052"/>
    <w:rsid w:val="0010007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5E2F"/>
    <w:rsid w:val="00126621"/>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3F72"/>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1EC6"/>
    <w:rsid w:val="00232266"/>
    <w:rsid w:val="002330DA"/>
    <w:rsid w:val="0023336C"/>
    <w:rsid w:val="002337D5"/>
    <w:rsid w:val="00233C69"/>
    <w:rsid w:val="00234000"/>
    <w:rsid w:val="002342F7"/>
    <w:rsid w:val="002355BB"/>
    <w:rsid w:val="002369B6"/>
    <w:rsid w:val="00240ACD"/>
    <w:rsid w:val="00240E10"/>
    <w:rsid w:val="0024165D"/>
    <w:rsid w:val="00242653"/>
    <w:rsid w:val="00243D0F"/>
    <w:rsid w:val="002441E1"/>
    <w:rsid w:val="00244260"/>
    <w:rsid w:val="00245F53"/>
    <w:rsid w:val="00247908"/>
    <w:rsid w:val="0024792E"/>
    <w:rsid w:val="002504C3"/>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6FB8"/>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0C0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61DF"/>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3F7938"/>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4F10"/>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B2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6CD"/>
    <w:rsid w:val="00465B31"/>
    <w:rsid w:val="00465EA3"/>
    <w:rsid w:val="00466AB0"/>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83A"/>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36B"/>
    <w:rsid w:val="004E29F0"/>
    <w:rsid w:val="004E41B6"/>
    <w:rsid w:val="004E4323"/>
    <w:rsid w:val="004E4393"/>
    <w:rsid w:val="004E48E9"/>
    <w:rsid w:val="004E4FF9"/>
    <w:rsid w:val="004E526F"/>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4F7F3E"/>
    <w:rsid w:val="0050036F"/>
    <w:rsid w:val="0050273F"/>
    <w:rsid w:val="00502D19"/>
    <w:rsid w:val="00502D83"/>
    <w:rsid w:val="0050326B"/>
    <w:rsid w:val="00503485"/>
    <w:rsid w:val="00510AF2"/>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949"/>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AB4"/>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6C93"/>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426"/>
    <w:rsid w:val="00705B63"/>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77EBC"/>
    <w:rsid w:val="00782340"/>
    <w:rsid w:val="0078319C"/>
    <w:rsid w:val="00783534"/>
    <w:rsid w:val="00784481"/>
    <w:rsid w:val="00785158"/>
    <w:rsid w:val="0078605E"/>
    <w:rsid w:val="00787A76"/>
    <w:rsid w:val="00787A90"/>
    <w:rsid w:val="0079066D"/>
    <w:rsid w:val="00790730"/>
    <w:rsid w:val="0079082B"/>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714"/>
    <w:rsid w:val="007D19BE"/>
    <w:rsid w:val="007D1E1D"/>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1076"/>
    <w:rsid w:val="00834C85"/>
    <w:rsid w:val="0083668F"/>
    <w:rsid w:val="008369B1"/>
    <w:rsid w:val="008400BD"/>
    <w:rsid w:val="00840711"/>
    <w:rsid w:val="00840780"/>
    <w:rsid w:val="00840DAA"/>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38A2"/>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0CBD"/>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33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1D8C"/>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40D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4C5"/>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2A4E"/>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461"/>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2FA4"/>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3C45"/>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E7C93"/>
    <w:rsid w:val="00CF1F82"/>
    <w:rsid w:val="00CF2163"/>
    <w:rsid w:val="00CF24CA"/>
    <w:rsid w:val="00CF32DA"/>
    <w:rsid w:val="00CF36DF"/>
    <w:rsid w:val="00CF3DA1"/>
    <w:rsid w:val="00CF55B3"/>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514"/>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76A"/>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4E77"/>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2C47"/>
    <w:rsid w:val="00EF77FC"/>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0312"/>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2D5"/>
    <w:rsid w:val="00F9796B"/>
    <w:rsid w:val="00F97A80"/>
    <w:rsid w:val="00F97FDB"/>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B3F72"/>
    <w:rsid w:val="001E38B9"/>
    <w:rsid w:val="001F4D89"/>
    <w:rsid w:val="001F6AB2"/>
    <w:rsid w:val="00200E7D"/>
    <w:rsid w:val="00203305"/>
    <w:rsid w:val="002036D5"/>
    <w:rsid w:val="002036E3"/>
    <w:rsid w:val="00233C98"/>
    <w:rsid w:val="00240ACD"/>
    <w:rsid w:val="0024165D"/>
    <w:rsid w:val="00244653"/>
    <w:rsid w:val="00253744"/>
    <w:rsid w:val="002623F2"/>
    <w:rsid w:val="00263FCB"/>
    <w:rsid w:val="0027219B"/>
    <w:rsid w:val="0027490D"/>
    <w:rsid w:val="002A5475"/>
    <w:rsid w:val="002B167E"/>
    <w:rsid w:val="002D0025"/>
    <w:rsid w:val="002D09AF"/>
    <w:rsid w:val="002D5E73"/>
    <w:rsid w:val="002D6994"/>
    <w:rsid w:val="002D7537"/>
    <w:rsid w:val="002E672A"/>
    <w:rsid w:val="002F6FB8"/>
    <w:rsid w:val="00305222"/>
    <w:rsid w:val="00316B3A"/>
    <w:rsid w:val="00326EE7"/>
    <w:rsid w:val="00334924"/>
    <w:rsid w:val="00337C7B"/>
    <w:rsid w:val="00341F66"/>
    <w:rsid w:val="003461DF"/>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A583A"/>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3949"/>
    <w:rsid w:val="00605485"/>
    <w:rsid w:val="006337D5"/>
    <w:rsid w:val="006630B0"/>
    <w:rsid w:val="0066696A"/>
    <w:rsid w:val="0067009A"/>
    <w:rsid w:val="0067331D"/>
    <w:rsid w:val="00690FBB"/>
    <w:rsid w:val="006929BB"/>
    <w:rsid w:val="006A12EA"/>
    <w:rsid w:val="006A4C38"/>
    <w:rsid w:val="006A4DB0"/>
    <w:rsid w:val="006A6AFD"/>
    <w:rsid w:val="006E71EF"/>
    <w:rsid w:val="00705B63"/>
    <w:rsid w:val="00717589"/>
    <w:rsid w:val="00723176"/>
    <w:rsid w:val="007705A9"/>
    <w:rsid w:val="00774C40"/>
    <w:rsid w:val="00777EBC"/>
    <w:rsid w:val="0078605E"/>
    <w:rsid w:val="0079082B"/>
    <w:rsid w:val="0079668A"/>
    <w:rsid w:val="007A5C99"/>
    <w:rsid w:val="007C4A85"/>
    <w:rsid w:val="007D1E1D"/>
    <w:rsid w:val="007E096F"/>
    <w:rsid w:val="007E391E"/>
    <w:rsid w:val="00832C41"/>
    <w:rsid w:val="00843AAE"/>
    <w:rsid w:val="0085262B"/>
    <w:rsid w:val="00866376"/>
    <w:rsid w:val="00876E33"/>
    <w:rsid w:val="008803EB"/>
    <w:rsid w:val="008C6D6A"/>
    <w:rsid w:val="008D127A"/>
    <w:rsid w:val="008E019D"/>
    <w:rsid w:val="008E031B"/>
    <w:rsid w:val="008F38A2"/>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61D8C"/>
    <w:rsid w:val="00A72EB3"/>
    <w:rsid w:val="00A75398"/>
    <w:rsid w:val="00AB71B0"/>
    <w:rsid w:val="00AD5090"/>
    <w:rsid w:val="00AF22A1"/>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52FA4"/>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E676A"/>
    <w:rsid w:val="00DF269A"/>
    <w:rsid w:val="00DF40DA"/>
    <w:rsid w:val="00E015F6"/>
    <w:rsid w:val="00E130E2"/>
    <w:rsid w:val="00E35FDA"/>
    <w:rsid w:val="00E40AAA"/>
    <w:rsid w:val="00E44BE2"/>
    <w:rsid w:val="00E46B7E"/>
    <w:rsid w:val="00E64E8C"/>
    <w:rsid w:val="00E70F62"/>
    <w:rsid w:val="00E779D6"/>
    <w:rsid w:val="00EB05A8"/>
    <w:rsid w:val="00EB547D"/>
    <w:rsid w:val="00ED2913"/>
    <w:rsid w:val="00ED5DD4"/>
    <w:rsid w:val="00EE39C7"/>
    <w:rsid w:val="00EF23C7"/>
    <w:rsid w:val="00EF5F32"/>
    <w:rsid w:val="00F03012"/>
    <w:rsid w:val="00F44B1A"/>
    <w:rsid w:val="00F56D7A"/>
    <w:rsid w:val="00F7618D"/>
    <w:rsid w:val="00F8384E"/>
    <w:rsid w:val="00F972D5"/>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5.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191</Words>
  <Characters>1149</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Swatowska Beata [PGE Dystr. O.Zamość]</cp:lastModifiedBy>
  <cp:revision>6</cp:revision>
  <cp:lastPrinted>2021-02-26T13:14:00Z</cp:lastPrinted>
  <dcterms:created xsi:type="dcterms:W3CDTF">2026-04-14T10:11:00Z</dcterms:created>
  <dcterms:modified xsi:type="dcterms:W3CDTF">2026-04-21T12:37:00Z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2026-04-17T08:07:51Z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6f35b251-7207-47a2-a3e4-3fa823e798e9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